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0C0B6A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872D47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Test Stand</w:t>
            </w:r>
            <w:r w:rsidR="00BE390E">
              <w:rPr>
                <w:b/>
                <w:lang w:val="en-US"/>
              </w:rPr>
              <w:t xml:space="preserve">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>
              <w:rPr>
                <w:b/>
                <w:lang w:val="en-US"/>
              </w:rPr>
              <w:t>TS</w:t>
            </w:r>
            <w:r w:rsidR="00763F25">
              <w:rPr>
                <w:b/>
                <w:lang w:val="en-US"/>
              </w:rPr>
              <w:t>4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Detail layout of the</w:t>
            </w:r>
            <w:r w:rsidR="00872D47">
              <w:rPr>
                <w:i/>
                <w:sz w:val="22"/>
                <w:szCs w:val="22"/>
                <w:lang w:val="en-US"/>
              </w:rPr>
              <w:t xml:space="preserve"> CDS-TS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 w:rsidR="00E25E34">
              <w:rPr>
                <w:i/>
                <w:sz w:val="22"/>
                <w:szCs w:val="22"/>
                <w:lang w:val="en-US"/>
              </w:rPr>
              <w:t>TS</w:t>
            </w:r>
            <w:r w:rsidR="009E1B48">
              <w:rPr>
                <w:i/>
                <w:sz w:val="22"/>
                <w:szCs w:val="22"/>
                <w:lang w:val="en-US"/>
              </w:rPr>
              <w:t xml:space="preserve"> </w:t>
            </w:r>
            <w:r w:rsidR="00763F25">
              <w:rPr>
                <w:i/>
                <w:sz w:val="22"/>
                <w:szCs w:val="22"/>
                <w:lang w:val="en-US"/>
              </w:rPr>
              <w:t>return</w:t>
            </w:r>
            <w:r>
              <w:rPr>
                <w:i/>
                <w:sz w:val="22"/>
                <w:szCs w:val="22"/>
                <w:lang w:val="en-US"/>
              </w:rPr>
              <w:t xml:space="preserve">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0C0B6A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0C0B6A" w:rsidP="00872D47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D20C7B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3A699521" wp14:editId="0E5F184C">
            <wp:extent cx="7863268" cy="4520864"/>
            <wp:effectExtent l="0" t="508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1980"/>
                    <a:stretch/>
                  </pic:blipFill>
                  <pic:spPr bwMode="auto">
                    <a:xfrm rot="16200000">
                      <a:off x="0" y="0"/>
                      <a:ext cx="7869193" cy="452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AD5510">
        <w:rPr>
          <w:bCs/>
          <w:sz w:val="20"/>
          <w:szCs w:val="20"/>
          <w:lang w:val="en-US"/>
        </w:rPr>
        <w:t>TS return</w:t>
      </w:r>
      <w:r w:rsidRPr="009F387A">
        <w:rPr>
          <w:bCs/>
          <w:sz w:val="20"/>
          <w:szCs w:val="20"/>
          <w:lang w:val="en-US"/>
        </w:rPr>
        <w:t xml:space="preserve">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Default="00D20C7B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3637E3A4" wp14:editId="7C6BBC4B">
            <wp:extent cx="7832679" cy="4637755"/>
            <wp:effectExtent l="0" t="2858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9938" b="18026"/>
                    <a:stretch/>
                  </pic:blipFill>
                  <pic:spPr bwMode="auto">
                    <a:xfrm rot="16200000">
                      <a:off x="0" y="0"/>
                      <a:ext cx="7837237" cy="46404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FE6F0D">
        <w:rPr>
          <w:bCs/>
          <w:sz w:val="20"/>
          <w:szCs w:val="20"/>
          <w:lang w:val="en-US"/>
        </w:rPr>
        <w:t>TS return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the close-up jumper connection</w:t>
      </w:r>
      <w:r w:rsidR="00FE6F0D">
        <w:rPr>
          <w:bCs/>
          <w:sz w:val="20"/>
          <w:szCs w:val="20"/>
          <w:lang w:val="en-US"/>
        </w:rPr>
        <w:t xml:space="preserve"> and splitting box</w:t>
      </w:r>
      <w:r>
        <w:rPr>
          <w:bCs/>
          <w:sz w:val="20"/>
          <w:szCs w:val="20"/>
          <w:lang w:val="en-US"/>
        </w:rPr>
        <w:t xml:space="preserve"> section</w:t>
      </w:r>
      <w:r w:rsidR="00FE6F0D">
        <w:rPr>
          <w:bCs/>
          <w:sz w:val="20"/>
          <w:szCs w:val="20"/>
          <w:lang w:val="en-US"/>
        </w:rPr>
        <w:t>s</w:t>
      </w:r>
    </w:p>
    <w:p w:rsidR="005433ED" w:rsidRDefault="00D20C7B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604549" cy="3929605"/>
            <wp:effectExtent l="0" t="0" r="5397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73" t="3777" r="430" b="4716"/>
                    <a:stretch/>
                  </pic:blipFill>
                  <pic:spPr bwMode="auto">
                    <a:xfrm rot="16200000">
                      <a:off x="0" y="0"/>
                      <a:ext cx="7615042" cy="393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FE6F0D">
        <w:rPr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FE6F0D">
        <w:rPr>
          <w:bCs/>
          <w:sz w:val="20"/>
          <w:szCs w:val="20"/>
          <w:lang w:val="en-US"/>
        </w:rPr>
        <w:t>TS return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–node numbers and localization</w:t>
      </w:r>
    </w:p>
    <w:p w:rsidR="00EE5F38" w:rsidRDefault="00EE5F38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EE5F38" w:rsidRDefault="00D20C7B" w:rsidP="00EE5F38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929639" cy="3470255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" t="3640" r="803" b="15492"/>
                    <a:stretch/>
                  </pic:blipFill>
                  <pic:spPr bwMode="auto">
                    <a:xfrm rot="16200000">
                      <a:off x="0" y="0"/>
                      <a:ext cx="7939008" cy="347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5F38" w:rsidRDefault="00EE5F38" w:rsidP="00EE5F38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20C7B" w:rsidRPr="00FE6F0D">
        <w:rPr>
          <w:bCs/>
          <w:sz w:val="20"/>
          <w:szCs w:val="20"/>
          <w:lang w:val="en-US"/>
        </w:rPr>
        <w:t>M</w:t>
      </w:r>
      <w:r w:rsidR="00D20C7B" w:rsidRPr="009F387A">
        <w:rPr>
          <w:bCs/>
          <w:sz w:val="20"/>
          <w:szCs w:val="20"/>
          <w:lang w:val="en-US"/>
        </w:rPr>
        <w:t xml:space="preserve">odel of the </w:t>
      </w:r>
      <w:r w:rsidR="00D20C7B">
        <w:rPr>
          <w:bCs/>
          <w:sz w:val="20"/>
          <w:szCs w:val="20"/>
          <w:lang w:val="en-US"/>
        </w:rPr>
        <w:t>TS return</w:t>
      </w:r>
      <w:r w:rsidR="00D20C7B" w:rsidRPr="009F387A">
        <w:rPr>
          <w:bCs/>
          <w:sz w:val="20"/>
          <w:szCs w:val="20"/>
          <w:lang w:val="en-US"/>
        </w:rPr>
        <w:t xml:space="preserve"> line</w:t>
      </w:r>
      <w:r w:rsidR="00D20C7B">
        <w:rPr>
          <w:bCs/>
          <w:sz w:val="20"/>
          <w:szCs w:val="20"/>
          <w:lang w:val="en-US"/>
        </w:rPr>
        <w:t xml:space="preserve"> –node numbers and localization</w:t>
      </w:r>
    </w:p>
    <w:p w:rsidR="00EE5F38" w:rsidRDefault="00EE5F38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FE6F0D" w:rsidRDefault="00D20C7B" w:rsidP="00FE6F0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6787859" cy="5741788"/>
            <wp:effectExtent l="0" t="0" r="0" b="2858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04" t="3221" r="402" b="3402"/>
                    <a:stretch/>
                  </pic:blipFill>
                  <pic:spPr bwMode="auto">
                    <a:xfrm rot="16200000">
                      <a:off x="0" y="0"/>
                      <a:ext cx="6791502" cy="5744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6F0D" w:rsidRDefault="00FE6F0D" w:rsidP="00FE6F0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EE5F38"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20C7B" w:rsidRPr="00FE6F0D">
        <w:rPr>
          <w:bCs/>
          <w:sz w:val="20"/>
          <w:szCs w:val="20"/>
          <w:lang w:val="en-US"/>
        </w:rPr>
        <w:t>M</w:t>
      </w:r>
      <w:r w:rsidR="00D20C7B" w:rsidRPr="009F387A">
        <w:rPr>
          <w:bCs/>
          <w:sz w:val="20"/>
          <w:szCs w:val="20"/>
          <w:lang w:val="en-US"/>
        </w:rPr>
        <w:t xml:space="preserve">odel of the </w:t>
      </w:r>
      <w:r w:rsidR="00D20C7B">
        <w:rPr>
          <w:bCs/>
          <w:sz w:val="20"/>
          <w:szCs w:val="20"/>
          <w:lang w:val="en-US"/>
        </w:rPr>
        <w:t>TS return</w:t>
      </w:r>
      <w:r w:rsidR="00D20C7B" w:rsidRPr="009F387A">
        <w:rPr>
          <w:bCs/>
          <w:sz w:val="20"/>
          <w:szCs w:val="20"/>
          <w:lang w:val="en-US"/>
        </w:rPr>
        <w:t xml:space="preserve"> line</w:t>
      </w:r>
      <w:r w:rsidR="00D20C7B">
        <w:rPr>
          <w:bCs/>
          <w:sz w:val="20"/>
          <w:szCs w:val="20"/>
          <w:lang w:val="en-US"/>
        </w:rPr>
        <w:t xml:space="preserve"> –node numbers and localization</w:t>
      </w:r>
    </w:p>
    <w:p w:rsidR="00EE5F38" w:rsidRDefault="00EE5F38" w:rsidP="00D20C7B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EE5F38" w:rsidRDefault="00D20C7B" w:rsidP="00EE5F38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>
        <w:rPr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836510" cy="4328184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52" t="3031" r="568" b="6616"/>
                    <a:stretch/>
                  </pic:blipFill>
                  <pic:spPr bwMode="auto">
                    <a:xfrm rot="16200000">
                      <a:off x="0" y="0"/>
                      <a:ext cx="7853599" cy="433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5F38" w:rsidRDefault="00EE5F38" w:rsidP="00EE5F38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AD5510">
        <w:rPr>
          <w:b/>
          <w:bCs/>
          <w:sz w:val="20"/>
          <w:szCs w:val="20"/>
          <w:lang w:val="en-US"/>
        </w:rPr>
        <w:t>6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D20C7B" w:rsidRPr="00FE6F0D">
        <w:rPr>
          <w:bCs/>
          <w:sz w:val="20"/>
          <w:szCs w:val="20"/>
          <w:lang w:val="en-US"/>
        </w:rPr>
        <w:t>M</w:t>
      </w:r>
      <w:r w:rsidR="00D20C7B" w:rsidRPr="009F387A">
        <w:rPr>
          <w:bCs/>
          <w:sz w:val="20"/>
          <w:szCs w:val="20"/>
          <w:lang w:val="en-US"/>
        </w:rPr>
        <w:t xml:space="preserve">odel of the </w:t>
      </w:r>
      <w:r w:rsidR="00D20C7B">
        <w:rPr>
          <w:bCs/>
          <w:sz w:val="20"/>
          <w:szCs w:val="20"/>
          <w:lang w:val="en-US"/>
        </w:rPr>
        <w:t>TS return</w:t>
      </w:r>
      <w:r w:rsidR="00D20C7B" w:rsidRPr="009F387A">
        <w:rPr>
          <w:bCs/>
          <w:sz w:val="20"/>
          <w:szCs w:val="20"/>
          <w:lang w:val="en-US"/>
        </w:rPr>
        <w:t xml:space="preserve"> line</w:t>
      </w:r>
      <w:r w:rsidR="00D20C7B">
        <w:rPr>
          <w:bCs/>
          <w:sz w:val="20"/>
          <w:szCs w:val="20"/>
          <w:lang w:val="en-US"/>
        </w:rPr>
        <w:t xml:space="preserve"> –node numbers and localization</w:t>
      </w:r>
    </w:p>
    <w:p w:rsidR="00111D1F" w:rsidRPr="00111D1F" w:rsidRDefault="00D20C7B" w:rsidP="00EE23F0">
      <w:pPr>
        <w:spacing w:line="300" w:lineRule="auto"/>
        <w:jc w:val="both"/>
        <w:rPr>
          <w:lang w:val="en-US"/>
        </w:rPr>
      </w:pPr>
      <w:r>
        <w:rPr>
          <w:lang w:val="en-US"/>
        </w:rPr>
        <w:lastRenderedPageBreak/>
        <w:t>T</w:t>
      </w:r>
      <w:r w:rsidR="00111D1F" w:rsidRPr="00111D1F">
        <w:rPr>
          <w:lang w:val="en-US"/>
        </w:rPr>
        <w:t xml:space="preserve">he coordinates of the all model nodes are presented </w:t>
      </w:r>
      <w:r w:rsidR="00111D1F">
        <w:rPr>
          <w:lang w:val="en-US"/>
        </w:rPr>
        <w:t>below are</w:t>
      </w:r>
      <w:r w:rsidR="00111D1F"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="00111D1F" w:rsidRPr="00111D1F">
        <w:rPr>
          <w:lang w:val="en-US"/>
        </w:rPr>
        <w:t>-</w:t>
      </w:r>
      <w:r w:rsidR="00C535EC">
        <w:rPr>
          <w:lang w:val="en-US"/>
        </w:rPr>
        <w:t>6</w:t>
      </w:r>
      <w:r w:rsidR="00111D1F"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="00111D1F"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</w:t>
      </w:r>
      <w:r w:rsidR="0074434C">
        <w:rPr>
          <w:sz w:val="20"/>
          <w:szCs w:val="20"/>
          <w:lang w:val="en-US"/>
        </w:rPr>
        <w:t>TS return</w:t>
      </w:r>
      <w:r w:rsidRPr="00EE23F0">
        <w:rPr>
          <w:sz w:val="20"/>
          <w:szCs w:val="20"/>
          <w:lang w:val="en-US"/>
        </w:rPr>
        <w:t xml:space="preserve"> pipe – the coordinates of the model nodes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865"/>
        <w:gridCol w:w="865"/>
        <w:gridCol w:w="932"/>
      </w:tblGrid>
      <w:tr w:rsidR="0074434C" w:rsidRPr="0074434C" w:rsidTr="00C535EC">
        <w:trPr>
          <w:trHeight w:val="315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C535EC" w:rsidRDefault="0074434C" w:rsidP="00C535E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535EC">
              <w:rPr>
                <w:b/>
                <w:bCs/>
                <w:color w:val="000000"/>
                <w:sz w:val="20"/>
                <w:szCs w:val="20"/>
                <w:lang w:eastAsia="pl-PL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C535EC" w:rsidRDefault="0074434C" w:rsidP="00C535E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35EC">
              <w:rPr>
                <w:b/>
                <w:bCs/>
                <w:color w:val="000000"/>
                <w:sz w:val="20"/>
                <w:szCs w:val="20"/>
                <w:lang w:eastAsia="pl-PL"/>
              </w:rPr>
              <w:t>X [mm]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C535EC" w:rsidRDefault="0074434C" w:rsidP="00C535E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35EC">
              <w:rPr>
                <w:b/>
                <w:bCs/>
                <w:color w:val="000000"/>
                <w:sz w:val="20"/>
                <w:szCs w:val="20"/>
                <w:lang w:eastAsia="pl-PL"/>
              </w:rPr>
              <w:t>Y [mm]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4434C" w:rsidRPr="00C535EC" w:rsidRDefault="0074434C" w:rsidP="00C535E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535EC">
              <w:rPr>
                <w:b/>
                <w:bCs/>
                <w:color w:val="000000"/>
                <w:sz w:val="20"/>
                <w:szCs w:val="20"/>
                <w:lang w:eastAsia="pl-PL"/>
              </w:rPr>
              <w:t>Z [mm]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2762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10047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10634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12234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455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15434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17574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2762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2579.35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17974.9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1679.07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2570.86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18018.1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1635.93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2379.14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2370.65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18047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21958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25353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26123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-1527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6695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8195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33422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34287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34347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34597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34797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36707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39797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39797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-1625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39797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-1865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39797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39859.9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8975.7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9047.5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40019.8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9053.77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40051.8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9085.77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9082A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40051.8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9082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40051.8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9082B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40121.8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9084A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40131.8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40201.8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9084B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40201.8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40201.8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9085.77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40171.8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9152.77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9116A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40090.4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9254.49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40087.8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9116B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40084.3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9260.05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39957.8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9341.77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39813.8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9376.77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39633.4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9401.46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39623.8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9402.77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39615.7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9397.46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9135A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39454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9291.21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39448.8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9287.77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9135B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39445.7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9282.3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39343.9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9101.33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39340.8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9095.77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39340.6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9089.4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39334.8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8880.77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8690.77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39576.8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8569.27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9165A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39755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8528.27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39779.8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8522.57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9165B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39804.3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8529.4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39980.5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8578.52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40005.8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8585.57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40024.4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9175A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40135.5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8715.28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8744.57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9175B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8785.99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9176A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40164.8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9176B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40094.8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40084.8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9206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-2060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40014.8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39958.4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8633.04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39919.8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39880.4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8575.5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-2061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-2061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-1866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-1616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-1366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-1116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-996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39919.8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-1370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39919.8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39849.8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9310A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39634.8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9310B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9330A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39564.8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9330B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39634.8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9340A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39716.8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9340B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9360A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-370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9360B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9274.57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10026.6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10450.8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-325.8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-520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-780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-865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9435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-1005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9440A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-1119.2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39786.8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39812.6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9450A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-1145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9450B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10451.6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-1151.65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9460A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10184.9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-1222.77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10176.6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-1225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9460B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10171.2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-1231.8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10002.1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-1447.99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-1455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-1463.9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-1505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9490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-1585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-1709.2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39806.8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9996.57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-1735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39374.8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39304.8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-1300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9600B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39304.8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-1230</w:t>
            </w:r>
          </w:p>
        </w:tc>
      </w:tr>
      <w:tr w:rsidR="00D20C7B" w:rsidRPr="0074434C" w:rsidTr="003C2493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39304.8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8804.57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20C7B" w:rsidRDefault="00D20C7B" w:rsidP="00D20C7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-1120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</w:p>
    <w:sectPr w:rsidR="00EE23F0" w:rsidRPr="009F387A" w:rsidSect="0087598F">
      <w:headerReference w:type="default" r:id="rId14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B03" w:rsidRDefault="00326B03">
      <w:r>
        <w:separator/>
      </w:r>
    </w:p>
  </w:endnote>
  <w:endnote w:type="continuationSeparator" w:id="0">
    <w:p w:rsidR="00326B03" w:rsidRDefault="0032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B03" w:rsidRDefault="00326B03">
      <w:r>
        <w:separator/>
      </w:r>
    </w:p>
  </w:footnote>
  <w:footnote w:type="continuationSeparator" w:id="0">
    <w:p w:rsidR="00326B03" w:rsidRDefault="00326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872D47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872D47" w:rsidRPr="009F4B31" w:rsidRDefault="00872D47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872D47" w:rsidRPr="001214AA" w:rsidRDefault="00872D47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872D47" w:rsidRPr="001214AA" w:rsidRDefault="00872D47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872D47" w:rsidRPr="00136B61" w:rsidRDefault="00872D47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872D47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872D47" w:rsidRPr="001214AA" w:rsidRDefault="00872D47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872D47" w:rsidRPr="001214AA" w:rsidRDefault="00872D47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D20C7B">
            <w:rPr>
              <w:rStyle w:val="Numerstrony"/>
              <w:noProof/>
            </w:rPr>
            <w:t>4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D20C7B">
            <w:rPr>
              <w:rStyle w:val="Numerstrony"/>
              <w:noProof/>
            </w:rPr>
            <w:t>13</w:t>
          </w:r>
          <w:r>
            <w:rPr>
              <w:rStyle w:val="Numerstrony"/>
            </w:rPr>
            <w:fldChar w:fldCharType="end"/>
          </w:r>
        </w:p>
      </w:tc>
    </w:tr>
  </w:tbl>
  <w:p w:rsidR="00872D47" w:rsidRPr="00101E65" w:rsidRDefault="00872D47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B6A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BC8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2CFF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6B03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434C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3F25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2296"/>
    <w:rsid w:val="00872D47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1B48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E7FB8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510"/>
    <w:rsid w:val="00AD5601"/>
    <w:rsid w:val="00AD5DD1"/>
    <w:rsid w:val="00AD6CE5"/>
    <w:rsid w:val="00AD7025"/>
    <w:rsid w:val="00AD7217"/>
    <w:rsid w:val="00AD76E9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35EC"/>
    <w:rsid w:val="00C545C6"/>
    <w:rsid w:val="00C54612"/>
    <w:rsid w:val="00C55314"/>
    <w:rsid w:val="00C608DD"/>
    <w:rsid w:val="00C6103C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0C7B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5E34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5F38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6F0D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13</Pages>
  <Words>955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5</cp:revision>
  <cp:lastPrinted>2014-05-06T09:00:00Z</cp:lastPrinted>
  <dcterms:created xsi:type="dcterms:W3CDTF">2016-11-22T12:04:00Z</dcterms:created>
  <dcterms:modified xsi:type="dcterms:W3CDTF">2017-06-06T15:35:00Z</dcterms:modified>
</cp:coreProperties>
</file>